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76" w:lineRule="exact" w:line="260"/>
        <w:ind w:left="3624" w:right="3623"/>
      </w:pPr>
      <w:r>
        <w:rPr>
          <w:rFonts w:cs="Times New Roman" w:hAnsi="Times New Roman" w:eastAsia="Times New Roman" w:ascii="Times New Roman"/>
          <w:b/>
          <w:i/>
          <w:w w:val="99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2"/>
          <w:w w:val="100"/>
          <w:position w:val="-1"/>
          <w:sz w:val="24"/>
          <w:szCs w:val="24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4"/>
          <w:szCs w:val="24"/>
          <w:u w:val="thick" w:color="000000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  <w:t>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4"/>
          <w:szCs w:val="24"/>
          <w:u w:val="thick" w:color="000000"/>
        </w:rPr>
        <w:t>u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position w:val="-1"/>
          <w:sz w:val="24"/>
          <w:szCs w:val="24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4"/>
          <w:szCs w:val="24"/>
          <w:u w:val="thick" w:color="000000"/>
        </w:rPr>
        <w:t>V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  <w:t>t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position w:val="-1"/>
          <w:sz w:val="24"/>
          <w:szCs w:val="24"/>
          <w:u w:val="thick" w:color="000000"/>
        </w:rPr>
      </w:r>
      <w:r>
        <w:rPr>
          <w:rFonts w:cs="Times New Roman" w:hAnsi="Times New Roman" w:eastAsia="Times New Roman" w:ascii="Times New Roman"/>
          <w:b/>
          <w:i/>
          <w:spacing w:val="0"/>
          <w:w w:val="99"/>
          <w:position w:val="-1"/>
          <w:sz w:val="24"/>
          <w:szCs w:val="24"/>
          <w:u w:val="thick" w:color="000000"/>
        </w:rPr>
        <w:t>ae</w:t>
      </w:r>
      <w:r>
        <w:rPr>
          <w:rFonts w:cs="Times New Roman" w:hAnsi="Times New Roman" w:eastAsia="Times New Roman" w:ascii="Times New Roman"/>
          <w:b/>
          <w:i/>
          <w:spacing w:val="0"/>
          <w:w w:val="99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0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0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b/>
          <w:i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220" w:right="5720"/>
      </w:pPr>
      <w:r>
        <w:pict>
          <v:group style="position:absolute;margin-left:88.56pt;margin-top:56.7831pt;width:434.88pt;height:0pt;mso-position-horizontal-relative:page;mso-position-vertical-relative:paragraph;z-index:-4556" coordorigin="1771,1136" coordsize="8698,0">
            <v:shape style="position:absolute;left:1771;top:1136;width:8698;height:0" coordorigin="1771,1136" coordsize="8698,0" path="m1771,1136l10469,1136e" filled="f" stroked="t" strokeweight="0.82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09825107195</w:t>
      </w:r>
      <w:hyperlink r:id="rId4"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 </w:t>
        </w:r>
        <w:r>
          <w:rPr>
            <w:rFonts w:cs="Times New Roman" w:hAnsi="Times New Roman" w:eastAsia="Times New Roman" w:ascii="Times New Roman"/>
            <w:b/>
            <w:i/>
            <w:spacing w:val="-2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at</w:t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b/>
            <w:i/>
            <w:spacing w:val="-2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b/>
            <w:i/>
            <w:spacing w:val="-2"/>
            <w:w w:val="100"/>
            <w:sz w:val="24"/>
            <w:szCs w:val="24"/>
          </w:rPr>
          <w:t>s</w:t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b/>
            <w:i/>
            <w:spacing w:val="2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</w:rPr>
          <w:t>y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oo</w:t>
        </w:r>
        <w:r>
          <w:rPr>
            <w:rFonts w:cs="Times New Roman" w:hAnsi="Times New Roman" w:eastAsia="Times New Roman" w:ascii="Times New Roman"/>
            <w:b/>
            <w:i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b/>
            <w:i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n</w:t>
        </w:r>
      </w:hyperlink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6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s</w:t>
      </w:r>
      <w:hyperlink r:id="rId5">
        <w:r>
          <w:rPr>
            <w:rFonts w:cs="Times New Roman" w:hAnsi="Times New Roman" w:eastAsia="Times New Roman" w:ascii="Times New Roman"/>
            <w:b/>
            <w:i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b/>
            <w:i/>
            <w:spacing w:val="-2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at</w:t>
        </w:r>
        <w:r>
          <w:rPr>
            <w:rFonts w:cs="Times New Roman" w:hAnsi="Times New Roman" w:eastAsia="Times New Roman" w:ascii="Times New Roman"/>
            <w:b/>
            <w:i/>
            <w:spacing w:val="1"/>
            <w:w w:val="100"/>
            <w:sz w:val="24"/>
            <w:szCs w:val="24"/>
          </w:rPr>
          <w:t>h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b/>
            <w:i/>
            <w:spacing w:val="2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b/>
            <w:i/>
            <w:spacing w:val="-1"/>
            <w:w w:val="100"/>
            <w:sz w:val="24"/>
            <w:szCs w:val="24"/>
          </w:rPr>
          <w:t>c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b/>
            <w:i/>
            <w:spacing w:val="-4"/>
            <w:w w:val="100"/>
            <w:sz w:val="24"/>
            <w:szCs w:val="24"/>
          </w:rPr>
          <w:t>i</w:t>
        </w:r>
        <w:r>
          <w:rPr>
            <w:rFonts w:cs="Times New Roman" w:hAnsi="Times New Roman" w:eastAsia="Times New Roman" w:ascii="Times New Roman"/>
            <w:b/>
            <w:i/>
            <w:spacing w:val="2"/>
            <w:w w:val="100"/>
            <w:sz w:val="24"/>
            <w:szCs w:val="24"/>
          </w:rPr>
          <w:t>.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o</w:t>
        </w:r>
        <w:r>
          <w:rPr>
            <w:rFonts w:cs="Times New Roman" w:hAnsi="Times New Roman" w:eastAsia="Times New Roman" w:ascii="Times New Roman"/>
            <w:b/>
            <w:i/>
            <w:spacing w:val="-2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b/>
            <w:i/>
            <w:spacing w:val="0"/>
            <w:w w:val="100"/>
            <w:sz w:val="24"/>
            <w:szCs w:val="24"/>
          </w:rPr>
          <w:t>g</w:t>
        </w:r>
      </w:hyperlink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0"/>
      </w:pP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Obj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0" w:right="389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464"/>
        <w:ind w:left="220" w:right="4149"/>
      </w:pP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        </w:t>
      </w:r>
      <w:r>
        <w:rPr>
          <w:rFonts w:cs="Times New Roman" w:hAnsi="Times New Roman" w:eastAsia="Times New Roman" w:ascii="Times New Roman"/>
          <w:i/>
          <w:spacing w:val="3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ath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’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ame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</w:t>
      </w:r>
      <w:r>
        <w:rPr>
          <w:rFonts w:cs="Times New Roman" w:hAnsi="Times New Roman" w:eastAsia="Times New Roman" w:ascii="Times New Roman"/>
          <w:i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Dat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</w:t>
      </w:r>
      <w:r>
        <w:rPr>
          <w:rFonts w:cs="Times New Roman" w:hAnsi="Times New Roman" w:eastAsia="Times New Roman" w:ascii="Times New Roman"/>
          <w:i/>
          <w:spacing w:val="5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21</w:t>
      </w:r>
      <w:r>
        <w:rPr>
          <w:rFonts w:cs="Times New Roman" w:hAnsi="Times New Roman" w:eastAsia="Times New Roman" w:ascii="Times New Roman"/>
          <w:spacing w:val="-4"/>
          <w:w w:val="100"/>
          <w:position w:val="11"/>
          <w:sz w:val="16"/>
          <w:szCs w:val="16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position w:val="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position w:val="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position w:val="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1981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0"/>
      </w:pP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al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Status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</w:t>
      </w:r>
      <w:r>
        <w:rPr>
          <w:rFonts w:cs="Times New Roman" w:hAnsi="Times New Roman" w:eastAsia="Times New Roman" w:ascii="Times New Roman"/>
          <w:i/>
          <w:spacing w:val="5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22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Hom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-6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i/>
          <w:spacing w:val="3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220"/>
      </w:pP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i/>
          <w:spacing w:val="5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     </w:t>
      </w:r>
      <w:r>
        <w:rPr>
          <w:rFonts w:cs="Times New Roman" w:hAnsi="Times New Roman" w:eastAsia="Times New Roman" w:ascii="Times New Roman"/>
          <w:i/>
          <w:spacing w:val="4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6" w:hRule="exact"/>
        </w:trPr>
        <w:tc>
          <w:tcPr>
            <w:tcW w:w="12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ga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  <w:t>z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Job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4"/>
                <w:szCs w:val="24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vi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8" w:hRule="exact"/>
        </w:trPr>
        <w:tc>
          <w:tcPr>
            <w:tcW w:w="12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239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24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1109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2012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N: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13520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44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51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2010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57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85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N: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10871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une</w:t>
            </w:r>
            <w:r>
              <w:rPr>
                <w:rFonts w:cs="Times New Roman" w:hAnsi="Times New Roman" w:eastAsia="Times New Roman" w:ascii="Times New Roman"/>
                <w:spacing w:val="6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00" w:right="16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N: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12811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8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8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8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833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28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00" w:right="633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</w:tr>
      <w:tr>
        <w:trPr>
          <w:trHeight w:val="276" w:hRule="exact"/>
        </w:trPr>
        <w:tc>
          <w:tcPr>
            <w:tcW w:w="12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11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2005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833" w:hRule="exact"/>
        </w:trPr>
        <w:tc>
          <w:tcPr>
            <w:tcW w:w="128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2005)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2003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5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317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28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56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9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5"/>
          <w:szCs w:val="15"/>
        </w:rPr>
        <w:jc w:val="left"/>
        <w:spacing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4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62" w:hRule="exact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8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5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6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220"/>
      </w:pPr>
      <w:r>
        <w:pict>
          <v:group style="position:absolute;margin-left:84.43pt;margin-top:57.9631pt;width:443.14pt;height:0.58pt;mso-position-horizontal-relative:page;mso-position-vertical-relative:paragraph;z-index:-4555" coordorigin="1689,1159" coordsize="8863,12">
            <v:shape style="position:absolute;left:1694;top:1165;width:1450;height:0" coordorigin="1694,1165" coordsize="1450,0" path="m1694,1165l3144,1165e" filled="f" stroked="t" strokeweight="0.58pt" strokecolor="#000000">
              <v:path arrowok="t"/>
            </v:shape>
            <v:shape style="position:absolute;left:3154;top:1165;width:2510;height:0" coordorigin="3154,1165" coordsize="2510,0" path="m3154,1165l5664,1165e" filled="f" stroked="t" strokeweight="0.58pt" strokecolor="#000000">
              <v:path arrowok="t"/>
            </v:shape>
            <v:shape style="position:absolute;left:5674;top:1165;width:2933;height:0" coordorigin="5674,1165" coordsize="2933,0" path="m5674,1165l8606,1165e" filled="f" stroked="t" strokeweight="0.58pt" strokecolor="#000000">
              <v:path arrowok="t"/>
            </v:shape>
            <v:shape style="position:absolute;left:8616;top:1165;width:1930;height:0" coordorigin="8616,1165" coordsize="1930,0" path="m8616,1165l10546,1165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onal</w:t>
      </w:r>
      <w:r>
        <w:rPr>
          <w:rFonts w:cs="Times New Roman" w:hAnsi="Times New Roman" w:eastAsia="Times New Roman" w:ascii="Times New Roman"/>
          <w:i/>
          <w:spacing w:val="-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Qual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i/>
          <w:spacing w:val="40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7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ar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position w:val="-1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y/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position w:val="-1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position w:val="-1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tcBorders>
              <w:top w:val="single" w:sz="10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single" w:sz="10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939" w:type="dxa"/>
            <w:vMerge w:val="restart"/>
            <w:tcBorders>
              <w:top w:val="single" w:sz="10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2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 w:right="729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83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484/900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150/200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200/400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52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225/400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25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532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508/4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3333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9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88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537/700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7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76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71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 w:right="8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”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9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510/600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85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48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438/600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590/700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84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29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%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4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2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30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2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42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3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220"/>
      </w:pPr>
      <w:r>
        <w:pict>
          <v:group style="position:absolute;margin-left:84.43pt;margin-top:57.9631pt;width:443.14pt;height:0.58pt;mso-position-horizontal-relative:page;mso-position-vertical-relative:paragraph;z-index:-4554" coordorigin="1689,1159" coordsize="8863,12">
            <v:shape style="position:absolute;left:1694;top:1165;width:1450;height:0" coordorigin="1694,1165" coordsize="1450,0" path="m1694,1165l3144,1165e" filled="f" stroked="t" strokeweight="0.58pt" strokecolor="#000000">
              <v:path arrowok="t"/>
            </v:shape>
            <v:shape style="position:absolute;left:3154;top:1165;width:2899;height:0" coordorigin="3154,1165" coordsize="2899,0" path="m3154,1165l6053,1165e" filled="f" stroked="t" strokeweight="0.58pt" strokecolor="#000000">
              <v:path arrowok="t"/>
            </v:shape>
            <v:shape style="position:absolute;left:6062;top:1165;width:2506;height:0" coordorigin="6062,1165" coordsize="2506,0" path="m6062,1165l8568,1165e" filled="f" stroked="t" strokeweight="0.58pt" strokecolor="#000000">
              <v:path arrowok="t"/>
            </v:shape>
            <v:shape style="position:absolute;left:8578;top:1165;width:1968;height:0" coordorigin="8578,1165" coordsize="1968,0" path="m8578,1165l10546,1165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So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4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ill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-8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        </w:t>
      </w:r>
      <w:r>
        <w:rPr>
          <w:rFonts w:cs="Times New Roman" w:hAnsi="Times New Roman" w:eastAsia="Times New Roman" w:ascii="Times New Roman"/>
          <w:i/>
          <w:spacing w:val="19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7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366"/>
            </w:pP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9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963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368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ny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1956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4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/>
              <w:ind w:left="105" w:right="89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1387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9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ppo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1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54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7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08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 w:right="27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4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</w:tr>
      <w:tr>
        <w:trPr>
          <w:trHeight w:val="1114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343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 w:right="421"/>
            </w:pP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297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3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lineRule="exact" w:line="260"/>
              <w:ind w:left="105" w:right="95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2"/>
              <w:ind w:left="105" w:right="120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274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udy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 w:right="516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 w:right="66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z</w:t>
            </w:r>
          </w:p>
        </w:tc>
      </w:tr>
      <w:tr>
        <w:trPr>
          <w:trHeight w:val="835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479"/>
            </w:pP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9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5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5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1" w:hRule="exact"/>
        </w:trPr>
        <w:tc>
          <w:tcPr>
            <w:tcW w:w="145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@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6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@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7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2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@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9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32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@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7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@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0" w:right="1206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9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@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7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515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8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19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145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</w:p>
        </w:tc>
        <w:tc>
          <w:tcPr>
            <w:tcW w:w="2515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145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909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2515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dha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1978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220"/>
      </w:pPr>
      <w:r>
        <w:pict>
          <v:group style="position:absolute;margin-left:84.43pt;margin-top:58.2031pt;width:443.14pt;height:0.58pt;mso-position-horizontal-relative:page;mso-position-vertical-relative:paragraph;z-index:-4553" coordorigin="1689,1164" coordsize="8863,12">
            <v:shape style="position:absolute;left:1694;top:1170;width:2117;height:0" coordorigin="1694,1170" coordsize="2117,0" path="m1694,1170l3811,1170e" filled="f" stroked="t" strokeweight="0.58pt" strokecolor="#000000">
              <v:path arrowok="t"/>
            </v:shape>
            <v:shape style="position:absolute;left:3821;top:1170;width:2174;height:0" coordorigin="3821,1170" coordsize="2174,0" path="m3821,1170l5995,1170e" filled="f" stroked="t" strokeweight="0.58pt" strokecolor="#000000">
              <v:path arrowok="t"/>
            </v:shape>
            <v:shape style="position:absolute;left:6005;top:1170;width:2400;height:0" coordorigin="6005,1170" coordsize="2400,0" path="m6005,1170l8405,1170e" filled="f" stroked="t" strokeweight="0.58pt" strokecolor="#000000">
              <v:path arrowok="t"/>
            </v:shape>
            <v:shape style="position:absolute;left:8414;top:1170;width:2131;height:0" coordorigin="8414,1170" coordsize="2131,0" path="m8414,1170l10546,1170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Oth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6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7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11"/>
          <w:w w:val="100"/>
          <w:position w:val="-1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-1"/>
          <w:sz w:val="24"/>
          <w:szCs w:val="24"/>
        </w:rPr>
        <w:t>/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4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-1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i/>
          <w:spacing w:val="5"/>
          <w:w w:val="100"/>
          <w:position w:val="-1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-1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8"/>
          <w:szCs w:val="28"/>
        </w:rPr>
        <w:jc w:val="left"/>
        <w:spacing w:before="20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76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Awa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/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4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  <w:t>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  <w:u w:val="thick" w:color="00000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sz w:val="26"/>
                <w:szCs w:val="26"/>
              </w:rPr>
              <w:jc w:val="left"/>
              <w:spacing w:before="19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N/A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440" w:right="4445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8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559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1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4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2006)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5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105" w:right="316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2002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2001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3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2000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 w:right="90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833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  <w:tc>
          <w:tcPr>
            <w:tcW w:w="241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9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41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3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</w:tbl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382" w:right="4382"/>
        <w:sectPr>
          <w:pgSz w:w="12240" w:h="15840"/>
          <w:pgMar w:top="1360" w:bottom="280" w:left="1580" w:right="1580"/>
        </w:sectPr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9"/>
          <w:szCs w:val="9"/>
        </w:rPr>
        <w:jc w:val="left"/>
        <w:spacing w:before="1" w:lineRule="exact" w:line="80"/>
      </w:pPr>
      <w:r>
        <w:rPr>
          <w:sz w:val="9"/>
          <w:szCs w:val="9"/>
        </w:rPr>
      </w:r>
    </w:p>
    <w:tbl>
      <w:tblPr>
        <w:tblW w:w="0" w:type="auto"/>
        <w:tblLook w:val="01E0"/>
        <w:jc w:val="left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1" w:hRule="exact"/>
        </w:trPr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18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Gu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1995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559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9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241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9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p,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753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</w:p>
        </w:tc>
        <w:tc>
          <w:tcPr>
            <w:tcW w:w="2410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81" w:hRule="exact"/>
        </w:trPr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1993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84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</w:p>
        </w:tc>
        <w:tc>
          <w:tcPr>
            <w:tcW w:w="2141" w:type="dxa"/>
            <w:tcBorders>
              <w:top w:val="single" w:sz="5" w:space="0" w:color="000000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0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</w:tr>
      <w:tr>
        <w:trPr>
          <w:trHeight w:val="276" w:hRule="exact"/>
        </w:trPr>
        <w:tc>
          <w:tcPr>
            <w:tcW w:w="2126" w:type="dxa"/>
            <w:vMerge w:val="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nil" w:sz="6" w:space="0" w:color="auto"/>
              <w:right w:val="single" w:sz="5" w:space="0" w:color="000000"/>
            </w:tcBorders>
          </w:tcPr>
          <w:p/>
        </w:tc>
      </w:tr>
      <w:tr>
        <w:trPr>
          <w:trHeight w:val="281" w:hRule="exact"/>
        </w:trPr>
        <w:tc>
          <w:tcPr>
            <w:tcW w:w="2126" w:type="dxa"/>
            <w:vMerge w:val="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184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2410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Ah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2141" w:type="dxa"/>
            <w:tcBorders>
              <w:top w:val="nil" w:sz="6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p>
      <w:pPr>
        <w:rPr>
          <w:sz w:val="10"/>
          <w:szCs w:val="10"/>
        </w:rPr>
        <w:jc w:val="left"/>
        <w:spacing w:before="2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3100" w:right="3585" w:hanging="2880"/>
      </w:pPr>
      <w:r>
        <w:rPr>
          <w:rFonts w:cs="Times New Roman" w:hAnsi="Times New Roman" w:eastAsia="Times New Roman" w:ascii="Times New Roman"/>
          <w:i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5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        </w:t>
      </w:r>
      <w:r>
        <w:rPr>
          <w:rFonts w:cs="Times New Roman" w:hAnsi="Times New Roman" w:eastAsia="Times New Roman" w:ascii="Times New Roman"/>
          <w:i/>
          <w:spacing w:val="2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i/>
          <w:spacing w:val="3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79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27541569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062" w:right="3006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5"/>
          <w:w w:val="100"/>
          <w:position w:val="-1"/>
          <w:sz w:val="24"/>
          <w:szCs w:val="24"/>
        </w:rPr>
        <w:t> </w:t>
      </w:r>
      <w:hyperlink r:id="rId6"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  <w:t>v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  <w:t>k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9"/>
            <w:w w:val="100"/>
            <w:position w:val="-1"/>
            <w:sz w:val="24"/>
            <w:szCs w:val="24"/>
            <w:u w:val="single" w:color="000000"/>
          </w:rPr>
          <w:t>m</w:t>
        </w:r>
        <w:r>
          <w:rPr>
            <w:rFonts w:cs="Times New Roman" w:hAnsi="Times New Roman" w:eastAsia="Times New Roman" w:ascii="Times New Roman"/>
            <w:spacing w:val="-9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  <w:t>n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  <w:u w:val="single" w:color="000000"/>
          </w:rPr>
          <w:t>d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4"/>
            <w:w w:val="100"/>
            <w:position w:val="-1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4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  <w:u w:val="single" w:color="000000"/>
          </w:rPr>
          <w:t>@</w:t>
        </w:r>
        <w:r>
          <w:rPr>
            <w:rFonts w:cs="Times New Roman" w:hAnsi="Times New Roman" w:eastAsia="Times New Roman" w:ascii="Times New Roman"/>
            <w:spacing w:val="-4"/>
            <w:w w:val="99"/>
            <w:position w:val="-1"/>
            <w:sz w:val="24"/>
            <w:szCs w:val="24"/>
            <w:u w:val="single" w:color="000000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  <w:t>c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4"/>
            <w:w w:val="100"/>
            <w:position w:val="-1"/>
            <w:sz w:val="24"/>
            <w:szCs w:val="24"/>
            <w:u w:val="single" w:color="000000"/>
          </w:rPr>
          <w:t>e</w:t>
        </w:r>
        <w:r>
          <w:rPr>
            <w:rFonts w:cs="Times New Roman" w:hAnsi="Times New Roman" w:eastAsia="Times New Roman" w:ascii="Times New Roman"/>
            <w:spacing w:val="4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5"/>
            <w:w w:val="99"/>
            <w:position w:val="-1"/>
            <w:sz w:val="24"/>
            <w:szCs w:val="24"/>
            <w:u w:val="single" w:color="000000"/>
          </w:rPr>
          <w:t>n</w:t>
        </w:r>
        <w:r>
          <w:rPr>
            <w:rFonts w:cs="Times New Roman" w:hAnsi="Times New Roman" w:eastAsia="Times New Roman" w:ascii="Times New Roman"/>
            <w:spacing w:val="-5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  <w:t>t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4"/>
            <w:szCs w:val="24"/>
            <w:u w:val="single" w:color="000000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5"/>
            <w:w w:val="99"/>
            <w:position w:val="-1"/>
            <w:sz w:val="24"/>
            <w:szCs w:val="24"/>
            <w:u w:val="single" w:color="000000"/>
          </w:rPr>
          <w:t>n</w:t>
        </w:r>
        <w:r>
          <w:rPr>
            <w:rFonts w:cs="Times New Roman" w:hAnsi="Times New Roman" w:eastAsia="Times New Roman" w:ascii="Times New Roman"/>
            <w:spacing w:val="-5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  <w:t>e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  <w:u w:val="single" w:color="000000"/>
          </w:rPr>
          <w:t>t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3100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3062" w:right="3588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79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22160021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062" w:right="3026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hyperlink r:id="rId7"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  <w:t>b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  <w:t>t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  <w:u w:val="single" w:color="000000"/>
          </w:rPr>
          <w:t>h</w:t>
        </w:r>
        <w:r>
          <w:rPr>
            <w:rFonts w:cs="Times New Roman" w:hAnsi="Times New Roman" w:eastAsia="Times New Roman" w:ascii="Times New Roman"/>
            <w:spacing w:val="-4"/>
            <w:w w:val="99"/>
            <w:position w:val="-1"/>
            <w:sz w:val="24"/>
            <w:szCs w:val="24"/>
            <w:u w:val="single" w:color="000000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  <w:u w:val="single" w:color="000000"/>
          </w:rPr>
          <w:t>3</w:t>
        </w:r>
        <w:r>
          <w:rPr>
            <w:rFonts w:cs="Times New Roman" w:hAnsi="Times New Roman" w:eastAsia="Times New Roman" w:ascii="Times New Roman"/>
            <w:spacing w:val="5"/>
            <w:w w:val="99"/>
            <w:position w:val="-1"/>
            <w:sz w:val="24"/>
            <w:szCs w:val="24"/>
            <w:u w:val="single" w:color="000000"/>
          </w:rPr>
          <w:t>5</w:t>
        </w:r>
        <w:r>
          <w:rPr>
            <w:rFonts w:cs="Times New Roman" w:hAnsi="Times New Roman" w:eastAsia="Times New Roman" w:ascii="Times New Roman"/>
            <w:spacing w:val="5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  <w:u w:val="single" w:color="000000"/>
          </w:rPr>
          <w:t>@</w:t>
        </w:r>
        <w:r>
          <w:rPr>
            <w:rFonts w:cs="Times New Roman" w:hAnsi="Times New Roman" w:eastAsia="Times New Roman" w:ascii="Times New Roman"/>
            <w:spacing w:val="-5"/>
            <w:w w:val="99"/>
            <w:position w:val="-1"/>
            <w:sz w:val="24"/>
            <w:szCs w:val="24"/>
            <w:u w:val="single" w:color="000000"/>
          </w:rPr>
          <w:t>y</w:t>
        </w:r>
        <w:r>
          <w:rPr>
            <w:rFonts w:cs="Times New Roman" w:hAnsi="Times New Roman" w:eastAsia="Times New Roman" w:ascii="Times New Roman"/>
            <w:spacing w:val="-5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4"/>
            <w:w w:val="100"/>
            <w:position w:val="-1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4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5"/>
            <w:w w:val="99"/>
            <w:position w:val="-1"/>
            <w:sz w:val="24"/>
            <w:szCs w:val="24"/>
            <w:u w:val="single" w:color="000000"/>
          </w:rPr>
          <w:t>h</w:t>
        </w:r>
        <w:r>
          <w:rPr>
            <w:rFonts w:cs="Times New Roman" w:hAnsi="Times New Roman" w:eastAsia="Times New Roman" w:ascii="Times New Roman"/>
            <w:spacing w:val="-5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99"/>
            <w:position w:val="-1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5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99"/>
            <w:position w:val="-1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5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4"/>
            <w:szCs w:val="24"/>
            <w:u w:val="single" w:color="000000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6"/>
            <w:w w:val="100"/>
            <w:position w:val="-1"/>
            <w:sz w:val="24"/>
            <w:szCs w:val="24"/>
            <w:u w:val="single" w:color="000000"/>
          </w:rPr>
          <w:t>c</w:t>
        </w:r>
        <w:r>
          <w:rPr>
            <w:rFonts w:cs="Times New Roman" w:hAnsi="Times New Roman" w:eastAsia="Times New Roman" w:ascii="Times New Roman"/>
            <w:spacing w:val="-6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4"/>
            <w:szCs w:val="24"/>
            <w:u w:val="single" w:color="000000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99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4"/>
            <w:szCs w:val="24"/>
            <w:u w:val="single" w:color="000000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4"/>
            <w:szCs w:val="24"/>
            <w:u w:val="single" w:color="000000"/>
          </w:rPr>
          <w:t>n</w:t>
        </w:r>
      </w:hyperlink>
      <w:r>
        <w:rPr>
          <w:rFonts w:cs="Times New Roman" w:hAnsi="Times New Roman" w:eastAsia="Times New Roman" w:ascii="Times New Roman"/>
          <w:spacing w:val="0"/>
          <w:w w:val="99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220"/>
      </w:pP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onta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i/>
          <w:spacing w:val="4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</w:t>
      </w:r>
      <w:r>
        <w:rPr>
          <w:rFonts w:cs="Times New Roman" w:hAnsi="Times New Roman" w:eastAsia="Times New Roman" w:ascii="Times New Roman"/>
          <w:spacing w:val="5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"/>
        <w:ind w:left="3100" w:right="393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Ah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9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380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014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062" w:right="3588"/>
      </w:pP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79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26400636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3062" w:right="3809"/>
      </w:pP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09825107195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3100"/>
      </w:pPr>
      <w:r>
        <w:rPr>
          <w:rFonts w:cs="Times New Roman" w:hAnsi="Times New Roman" w:eastAsia="Times New Roman" w:ascii="Times New Roman"/>
          <w:spacing w:val="2"/>
          <w:w w:val="100"/>
          <w:position w:val="-1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 </w:t>
      </w:r>
      <w:hyperlink r:id="rId8"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  <w:t>t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  <w:u w:val="single" w:color="000000"/>
          </w:rPr>
          <w:t>h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4"/>
            <w:szCs w:val="24"/>
            <w:u w:val="single" w:color="000000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  <w:u w:val="single" w:color="000000"/>
          </w:rPr>
          <w:t>h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  <w:t>r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3"/>
            <w:w w:val="100"/>
            <w:position w:val="-1"/>
            <w:sz w:val="24"/>
            <w:szCs w:val="24"/>
            <w:u w:val="single" w:color="000000"/>
          </w:rPr>
          <w:t>s</w:t>
        </w:r>
        <w:r>
          <w:rPr>
            <w:rFonts w:cs="Times New Roman" w:hAnsi="Times New Roman" w:eastAsia="Times New Roman" w:ascii="Times New Roman"/>
            <w:spacing w:val="3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  <w:u w:val="single" w:color="000000"/>
          </w:rPr>
          <w:t>h@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  <w:t>y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4"/>
            <w:w w:val="100"/>
            <w:position w:val="-1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4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  <w:t>h</w:t>
        </w:r>
        <w:r>
          <w:rPr>
            <w:rFonts w:cs="Times New Roman" w:hAnsi="Times New Roman" w:eastAsia="Times New Roman" w:ascii="Times New Roman"/>
            <w:spacing w:val="-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5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  <w:t>c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  <w:u w:val="single" w:color="000000"/>
          </w:rPr>
          <w:t>o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  <w:t>.</w:t>
        </w:r>
        <w:r>
          <w:rPr>
            <w:rFonts w:cs="Times New Roman" w:hAnsi="Times New Roman" w:eastAsia="Times New Roman" w:ascii="Times New Roman"/>
            <w:spacing w:val="2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4"/>
            <w:szCs w:val="24"/>
            <w:u w:val="single" w:color="000000"/>
          </w:rPr>
          <w:t>i</w:t>
        </w:r>
        <w:r>
          <w:rPr>
            <w:rFonts w:cs="Times New Roman" w:hAnsi="Times New Roman" w:eastAsia="Times New Roman" w:ascii="Times New Roman"/>
            <w:spacing w:val="-4"/>
            <w:w w:val="100"/>
            <w:position w:val="-1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4"/>
            <w:szCs w:val="24"/>
            <w:u w:val="single" w:color="000000"/>
          </w:rPr>
          <w:t>n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13"/>
          <w:szCs w:val="13"/>
        </w:rPr>
        <w:jc w:val="left"/>
        <w:spacing w:before="4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4382" w:right="4382"/>
      </w:pPr>
      <w:r>
        <w:rPr>
          <w:rFonts w:cs="Times New Roman" w:hAnsi="Times New Roman" w:eastAsia="Times New Roman" w:ascii="Times New Roman"/>
          <w:spacing w:val="0"/>
          <w:w w:val="99"/>
          <w:sz w:val="24"/>
          <w:szCs w:val="24"/>
        </w:rPr>
        <w:t>11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sectPr>
      <w:pgSz w:w="12240" w:h="15840"/>
      <w:pgMar w:top="1360" w:bottom="280" w:left="1580" w:right="15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rathiharsh@yahoo.co.in" TargetMode="External"/><Relationship Id="rId5" Type="http://schemas.openxmlformats.org/officeDocument/2006/relationships/hyperlink" Target="mailto:rathi@icai.org" TargetMode="External"/><Relationship Id="rId6" Type="http://schemas.openxmlformats.org/officeDocument/2006/relationships/hyperlink" Target="mailto:vkmoondra@icenet.net" TargetMode="External"/><Relationship Id="rId7" Type="http://schemas.openxmlformats.org/officeDocument/2006/relationships/hyperlink" Target="mailto:rbrathi35@yahoo.co.in" TargetMode="External"/><Relationship Id="rId8" Type="http://schemas.openxmlformats.org/officeDocument/2006/relationships/hyperlink" Target="mailto:rathiharsh@yahoo.co.in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